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List-Accent1"/>
        <w:tblW w:w="0" w:type="auto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shd w:val="pct5" w:color="auto" w:fill="auto"/>
        <w:tblLook w:val="04A0" w:firstRow="1" w:lastRow="0" w:firstColumn="1" w:lastColumn="0" w:noHBand="0" w:noVBand="1"/>
      </w:tblPr>
      <w:tblGrid>
        <w:gridCol w:w="9518"/>
      </w:tblGrid>
      <w:tr w:rsidR="00233C3C" w:rsidTr="002C69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8" w:type="dxa"/>
            <w:shd w:val="pct5" w:color="auto" w:fill="auto"/>
          </w:tcPr>
          <w:p w:rsidR="00233C3C" w:rsidRDefault="00233C3C" w:rsidP="002C6917">
            <w:pPr>
              <w:rPr>
                <w:rFonts w:cs="Arial"/>
                <w:b w:val="0"/>
                <w:bCs w:val="0"/>
                <w:color w:val="B1418F"/>
                <w:sz w:val="30"/>
              </w:rPr>
            </w:pPr>
            <w:bookmarkStart w:id="0" w:name="_GoBack"/>
            <w:bookmarkEnd w:id="0"/>
          </w:p>
          <w:p w:rsidR="00233C3C" w:rsidRDefault="00233C3C" w:rsidP="002C6917">
            <w:pPr>
              <w:spacing w:before="40" w:after="40"/>
              <w:jc w:val="center"/>
              <w:rPr>
                <w:rFonts w:cs="Arial"/>
                <w:bCs w:val="0"/>
                <w:caps/>
                <w:color w:val="B1418F"/>
                <w:sz w:val="32"/>
                <w:szCs w:val="32"/>
              </w:rPr>
            </w:pPr>
            <w:r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>WRITING YOUR ARTICLE</w:t>
            </w:r>
          </w:p>
          <w:p w:rsidR="00233C3C" w:rsidRPr="001A1329" w:rsidRDefault="00233C3C" w:rsidP="002C6917">
            <w:pPr>
              <w:spacing w:before="40" w:after="40"/>
              <w:jc w:val="center"/>
              <w:rPr>
                <w:rFonts w:cs="Arial"/>
                <w:bCs w:val="0"/>
                <w:caps/>
                <w:color w:val="B1418F"/>
                <w:sz w:val="32"/>
                <w:szCs w:val="32"/>
              </w:rPr>
            </w:pPr>
            <w:r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>~</w:t>
            </w:r>
            <w:r w:rsidRPr="001A1329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 xml:space="preserve"> </w:t>
            </w:r>
            <w:r w:rsidR="00EE218F" w:rsidRPr="00EE218F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>SYSTEM</w:t>
            </w:r>
            <w:r w:rsidR="009962B6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 xml:space="preserve"> </w:t>
            </w:r>
            <w:r w:rsidRPr="00233C3C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 xml:space="preserve">CHEATSHEET </w:t>
            </w:r>
            <w:r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>~</w:t>
            </w:r>
          </w:p>
          <w:p w:rsidR="00233C3C" w:rsidRPr="001A1329" w:rsidRDefault="00233C3C" w:rsidP="002C6917">
            <w:pPr>
              <w:tabs>
                <w:tab w:val="left" w:pos="1320"/>
              </w:tabs>
              <w:rPr>
                <w:rFonts w:cs="Arial"/>
                <w:b w:val="0"/>
                <w:bCs w:val="0"/>
                <w:sz w:val="28"/>
                <w:szCs w:val="28"/>
              </w:rPr>
            </w:pPr>
            <w:r>
              <w:rPr>
                <w:rFonts w:cs="Arial"/>
                <w:b w:val="0"/>
                <w:bCs w:val="0"/>
                <w:sz w:val="28"/>
                <w:szCs w:val="28"/>
              </w:rPr>
              <w:tab/>
            </w:r>
          </w:p>
        </w:tc>
      </w:tr>
    </w:tbl>
    <w:p w:rsidR="00233C3C" w:rsidRDefault="00233C3C" w:rsidP="00233C3C">
      <w:pPr>
        <w:rPr>
          <w:rFonts w:cs="Arial"/>
          <w:b/>
          <w:smallCaps/>
          <w:color w:val="0070C0"/>
          <w:sz w:val="28"/>
          <w:szCs w:val="28"/>
        </w:rPr>
      </w:pPr>
    </w:p>
    <w:p w:rsidR="00233C3C" w:rsidRPr="009E3AF0" w:rsidRDefault="002C6917" w:rsidP="00233C3C">
      <w:pPr>
        <w:jc w:val="center"/>
        <w:rPr>
          <w:rFonts w:cs="Arial"/>
          <w:b/>
          <w:caps/>
          <w:color w:val="0070C0"/>
          <w:sz w:val="30"/>
          <w:szCs w:val="30"/>
        </w:rPr>
      </w:pPr>
      <w:r>
        <w:rPr>
          <w:rFonts w:cs="Arial"/>
          <w:b/>
          <w:caps/>
          <w:color w:val="0070C0"/>
          <w:sz w:val="30"/>
          <w:szCs w:val="30"/>
          <w:u w:val="single"/>
        </w:rPr>
        <w:t xml:space="preserve">Tips, Tricks and </w:t>
      </w:r>
      <w:r w:rsidR="00233C3C" w:rsidRPr="007C7AB4">
        <w:rPr>
          <w:rFonts w:cs="Arial"/>
          <w:b/>
          <w:caps/>
          <w:color w:val="0070C0"/>
          <w:sz w:val="30"/>
          <w:szCs w:val="30"/>
          <w:u w:val="single"/>
        </w:rPr>
        <w:t>tools</w:t>
      </w:r>
    </w:p>
    <w:p w:rsidR="00233C3C" w:rsidRPr="007078D8" w:rsidRDefault="00792EFE" w:rsidP="00792EFE">
      <w:pPr>
        <w:tabs>
          <w:tab w:val="left" w:pos="3705"/>
        </w:tabs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ab/>
      </w:r>
    </w:p>
    <w:p w:rsidR="00233C3C" w:rsidRDefault="00233C3C" w:rsidP="00233C3C">
      <w:pPr>
        <w:suppressAutoHyphens w:val="0"/>
        <w:spacing w:after="200" w:line="276" w:lineRule="auto"/>
        <w:rPr>
          <w:rFonts w:cs="Arial"/>
          <w:sz w:val="28"/>
          <w:szCs w:val="28"/>
        </w:rPr>
      </w:pPr>
      <w:r w:rsidRPr="00233C3C">
        <w:rPr>
          <w:rFonts w:cs="Arial"/>
          <w:sz w:val="28"/>
          <w:szCs w:val="28"/>
        </w:rPr>
        <w:t xml:space="preserve">If you don’t consider yourself a writer then sitting down to write an article may seem like a very daunting task. </w:t>
      </w:r>
      <w:r w:rsidR="00DE7086">
        <w:rPr>
          <w:rFonts w:cs="Arial"/>
          <w:sz w:val="28"/>
          <w:szCs w:val="28"/>
        </w:rPr>
        <w:t>I</w:t>
      </w:r>
      <w:r w:rsidRPr="00233C3C">
        <w:rPr>
          <w:rFonts w:cs="Arial"/>
          <w:sz w:val="28"/>
          <w:szCs w:val="28"/>
        </w:rPr>
        <w:t xml:space="preserve">f you have all the tools that you need in place you will soon find that it becomes quicker and easier each time. </w:t>
      </w:r>
    </w:p>
    <w:p w:rsidR="00233C3C" w:rsidRPr="00233C3C" w:rsidRDefault="00233C3C" w:rsidP="00233C3C">
      <w:pPr>
        <w:suppressAutoHyphens w:val="0"/>
        <w:spacing w:after="200" w:line="276" w:lineRule="auto"/>
        <w:rPr>
          <w:rFonts w:cs="Arial"/>
          <w:sz w:val="28"/>
          <w:szCs w:val="28"/>
        </w:rPr>
      </w:pPr>
      <w:r w:rsidRPr="00233C3C">
        <w:rPr>
          <w:rFonts w:cs="Arial"/>
          <w:sz w:val="28"/>
          <w:szCs w:val="28"/>
        </w:rPr>
        <w:t>Here I’m going to share with you what works for me and it’s quite simple.</w:t>
      </w:r>
    </w:p>
    <w:tbl>
      <w:tblPr>
        <w:tblStyle w:val="LightList-Accent1"/>
        <w:tblW w:w="0" w:type="auto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Look w:val="04A0" w:firstRow="1" w:lastRow="0" w:firstColumn="1" w:lastColumn="0" w:noHBand="0" w:noVBand="1"/>
      </w:tblPr>
      <w:tblGrid>
        <w:gridCol w:w="9518"/>
      </w:tblGrid>
      <w:tr w:rsidR="00233C3C" w:rsidTr="002C69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8" w:type="dxa"/>
          </w:tcPr>
          <w:p w:rsidR="002C6917" w:rsidRDefault="00233C3C" w:rsidP="002C6917">
            <w:pPr>
              <w:tabs>
                <w:tab w:val="left" w:pos="1575"/>
                <w:tab w:val="center" w:pos="4651"/>
              </w:tabs>
              <w:spacing w:before="40" w:after="40"/>
              <w:jc w:val="center"/>
              <w:rPr>
                <w:rFonts w:cs="Arial"/>
                <w:smallCaps/>
                <w:sz w:val="30"/>
                <w:szCs w:val="30"/>
              </w:rPr>
            </w:pPr>
            <w:r w:rsidRPr="00233C3C">
              <w:rPr>
                <w:rFonts w:cs="Arial"/>
                <w:smallCaps/>
                <w:sz w:val="30"/>
                <w:szCs w:val="30"/>
              </w:rPr>
              <w:t xml:space="preserve">A few </w:t>
            </w:r>
            <w:r w:rsidR="002C6917">
              <w:rPr>
                <w:rFonts w:cs="Arial"/>
                <w:smallCaps/>
                <w:sz w:val="30"/>
                <w:szCs w:val="30"/>
              </w:rPr>
              <w:t xml:space="preserve">tips, tricks and </w:t>
            </w:r>
            <w:r>
              <w:rPr>
                <w:rFonts w:cs="Arial"/>
                <w:smallCaps/>
                <w:sz w:val="30"/>
                <w:szCs w:val="30"/>
              </w:rPr>
              <w:t>tools</w:t>
            </w:r>
            <w:r w:rsidRPr="00233C3C">
              <w:rPr>
                <w:rFonts w:cs="Arial"/>
                <w:smallCaps/>
                <w:sz w:val="30"/>
                <w:szCs w:val="30"/>
              </w:rPr>
              <w:t xml:space="preserve"> </w:t>
            </w:r>
            <w:r w:rsidR="002C6917" w:rsidRPr="002C6917">
              <w:rPr>
                <w:rFonts w:cs="Arial"/>
                <w:smallCaps/>
                <w:sz w:val="30"/>
                <w:szCs w:val="30"/>
              </w:rPr>
              <w:t xml:space="preserve">to improve your </w:t>
            </w:r>
          </w:p>
          <w:p w:rsidR="00233C3C" w:rsidRPr="000D646A" w:rsidRDefault="002C6917" w:rsidP="002C6917">
            <w:pPr>
              <w:tabs>
                <w:tab w:val="left" w:pos="1575"/>
                <w:tab w:val="center" w:pos="4651"/>
              </w:tabs>
              <w:spacing w:before="40" w:after="40"/>
              <w:jc w:val="center"/>
              <w:rPr>
                <w:rFonts w:cs="Arial"/>
                <w:sz w:val="28"/>
                <w:szCs w:val="28"/>
              </w:rPr>
            </w:pPr>
            <w:r w:rsidRPr="002C6917">
              <w:rPr>
                <w:rFonts w:cs="Arial"/>
                <w:smallCaps/>
                <w:sz w:val="30"/>
                <w:szCs w:val="30"/>
              </w:rPr>
              <w:t>writing speed</w:t>
            </w:r>
            <w:r>
              <w:rPr>
                <w:rFonts w:cs="Arial"/>
                <w:smallCaps/>
                <w:sz w:val="30"/>
                <w:szCs w:val="30"/>
              </w:rPr>
              <w:t xml:space="preserve"> and </w:t>
            </w:r>
            <w:r w:rsidRPr="002C6917">
              <w:rPr>
                <w:rFonts w:cs="Arial"/>
                <w:smallCaps/>
                <w:sz w:val="30"/>
                <w:szCs w:val="30"/>
              </w:rPr>
              <w:t>creat</w:t>
            </w:r>
            <w:r>
              <w:rPr>
                <w:rFonts w:cs="Arial"/>
                <w:smallCaps/>
                <w:sz w:val="30"/>
                <w:szCs w:val="30"/>
              </w:rPr>
              <w:t>e</w:t>
            </w:r>
            <w:r w:rsidRPr="002C6917">
              <w:rPr>
                <w:rFonts w:cs="Arial"/>
                <w:smallCaps/>
                <w:sz w:val="30"/>
                <w:szCs w:val="30"/>
              </w:rPr>
              <w:t xml:space="preserve"> high quality content</w:t>
            </w:r>
            <w:r>
              <w:rPr>
                <w:rFonts w:cs="Arial"/>
                <w:smallCaps/>
                <w:sz w:val="30"/>
                <w:szCs w:val="30"/>
              </w:rPr>
              <w:t xml:space="preserve"> </w:t>
            </w:r>
          </w:p>
        </w:tc>
      </w:tr>
      <w:tr w:rsidR="00233C3C" w:rsidTr="002C69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33C3C" w:rsidRPr="00A364B6" w:rsidRDefault="00233C3C" w:rsidP="004723AE">
            <w:pPr>
              <w:rPr>
                <w:rFonts w:cs="Arial"/>
                <w:b w:val="0"/>
                <w:sz w:val="28"/>
                <w:szCs w:val="28"/>
              </w:rPr>
            </w:pPr>
            <w:r w:rsidRPr="000D646A">
              <w:rPr>
                <w:rFonts w:cs="Arial"/>
                <w:sz w:val="44"/>
                <w:szCs w:val="44"/>
              </w:rPr>
              <w:sym w:font="Wingdings" w:char="F021"/>
            </w:r>
            <w:r>
              <w:rPr>
                <w:rFonts w:cs="Arial"/>
                <w:sz w:val="44"/>
                <w:szCs w:val="44"/>
              </w:rPr>
              <w:t xml:space="preserve"> </w:t>
            </w:r>
            <w:r w:rsidRPr="00233C3C">
              <w:rPr>
                <w:rFonts w:cs="Arial"/>
                <w:smallCaps/>
                <w:sz w:val="28"/>
                <w:szCs w:val="28"/>
              </w:rPr>
              <w:t xml:space="preserve">An </w:t>
            </w:r>
            <w:r w:rsidR="002C6917" w:rsidRPr="00233C3C">
              <w:rPr>
                <w:rFonts w:cs="Arial"/>
                <w:smallCaps/>
                <w:sz w:val="28"/>
                <w:szCs w:val="28"/>
              </w:rPr>
              <w:t>Article Ideas File</w:t>
            </w:r>
            <w:r w:rsidRPr="00233C3C">
              <w:rPr>
                <w:rFonts w:cs="Arial"/>
                <w:smallCaps/>
                <w:sz w:val="28"/>
                <w:szCs w:val="28"/>
              </w:rPr>
              <w:t xml:space="preserve">. </w:t>
            </w:r>
            <w:r w:rsidRPr="00233C3C">
              <w:rPr>
                <w:rFonts w:cs="Arial"/>
                <w:b w:val="0"/>
                <w:sz w:val="26"/>
                <w:szCs w:val="26"/>
              </w:rPr>
              <w:t>Any time you think of something you can write about, jot it down</w:t>
            </w:r>
            <w:r w:rsidR="00DE7086">
              <w:rPr>
                <w:rFonts w:cs="Arial"/>
                <w:b w:val="0"/>
                <w:sz w:val="26"/>
                <w:szCs w:val="26"/>
              </w:rPr>
              <w:t xml:space="preserve"> then and there.  I</w:t>
            </w:r>
            <w:r w:rsidRPr="00233C3C">
              <w:rPr>
                <w:rFonts w:cs="Arial"/>
                <w:b w:val="0"/>
                <w:sz w:val="26"/>
                <w:szCs w:val="26"/>
              </w:rPr>
              <w:t xml:space="preserve">nspiration can hit at any time and once that moment has passed </w:t>
            </w:r>
            <w:proofErr w:type="gramStart"/>
            <w:r w:rsidRPr="00233C3C">
              <w:rPr>
                <w:rFonts w:cs="Arial"/>
                <w:b w:val="0"/>
                <w:sz w:val="26"/>
                <w:szCs w:val="26"/>
              </w:rPr>
              <w:t>it’s</w:t>
            </w:r>
            <w:proofErr w:type="gramEnd"/>
            <w:r w:rsidRPr="00233C3C">
              <w:rPr>
                <w:rFonts w:cs="Arial"/>
                <w:b w:val="0"/>
                <w:sz w:val="26"/>
                <w:szCs w:val="26"/>
              </w:rPr>
              <w:t xml:space="preserve"> difficult or impossible to get it back.</w:t>
            </w:r>
          </w:p>
        </w:tc>
      </w:tr>
      <w:tr w:rsidR="00233C3C" w:rsidTr="002C69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8" w:type="dxa"/>
          </w:tcPr>
          <w:p w:rsidR="00233C3C" w:rsidRPr="000D646A" w:rsidRDefault="00233C3C" w:rsidP="004723AE">
            <w:pPr>
              <w:rPr>
                <w:rFonts w:cs="Arial"/>
                <w:sz w:val="28"/>
                <w:szCs w:val="28"/>
              </w:rPr>
            </w:pPr>
            <w:r w:rsidRPr="000D646A">
              <w:rPr>
                <w:rFonts w:cs="Arial"/>
                <w:sz w:val="44"/>
                <w:szCs w:val="44"/>
              </w:rPr>
              <w:sym w:font="Wingdings" w:char="F021"/>
            </w:r>
            <w:r>
              <w:rPr>
                <w:rFonts w:cs="Arial"/>
                <w:sz w:val="44"/>
                <w:szCs w:val="44"/>
              </w:rPr>
              <w:t xml:space="preserve"> </w:t>
            </w:r>
            <w:r w:rsidR="00647CC3" w:rsidRPr="00647CC3">
              <w:rPr>
                <w:rFonts w:cs="Arial"/>
                <w:smallCaps/>
                <w:sz w:val="28"/>
                <w:szCs w:val="28"/>
              </w:rPr>
              <w:t xml:space="preserve">Research </w:t>
            </w:r>
            <w:r w:rsidR="002C6917" w:rsidRPr="00647CC3">
              <w:rPr>
                <w:rFonts w:cs="Arial"/>
                <w:smallCaps/>
                <w:sz w:val="28"/>
                <w:szCs w:val="28"/>
              </w:rPr>
              <w:t>Notes</w:t>
            </w:r>
            <w:r w:rsidR="00647CC3" w:rsidRPr="00647CC3">
              <w:rPr>
                <w:rFonts w:cs="Arial"/>
                <w:smallCaps/>
                <w:sz w:val="28"/>
                <w:szCs w:val="28"/>
              </w:rPr>
              <w:t xml:space="preserve">. </w:t>
            </w:r>
            <w:r w:rsidR="00647CC3" w:rsidRPr="00647CC3">
              <w:rPr>
                <w:rFonts w:cs="Arial"/>
                <w:b w:val="0"/>
                <w:sz w:val="26"/>
                <w:szCs w:val="26"/>
              </w:rPr>
              <w:t xml:space="preserve">Gather all the supporting info you need. You may have already jotted down some notes when the idea struck. </w:t>
            </w:r>
          </w:p>
        </w:tc>
      </w:tr>
      <w:tr w:rsidR="00233C3C" w:rsidTr="002C69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33C3C" w:rsidRPr="000D646A" w:rsidRDefault="00233C3C" w:rsidP="004723AE">
            <w:pPr>
              <w:rPr>
                <w:rFonts w:cs="Arial"/>
                <w:sz w:val="28"/>
                <w:szCs w:val="28"/>
              </w:rPr>
            </w:pPr>
            <w:r w:rsidRPr="000D646A">
              <w:rPr>
                <w:rFonts w:cs="Arial"/>
                <w:sz w:val="44"/>
                <w:szCs w:val="44"/>
              </w:rPr>
              <w:sym w:font="Wingdings" w:char="F021"/>
            </w:r>
            <w:r>
              <w:rPr>
                <w:rFonts w:cs="Arial"/>
                <w:sz w:val="44"/>
                <w:szCs w:val="44"/>
              </w:rPr>
              <w:t xml:space="preserve"> </w:t>
            </w:r>
            <w:r w:rsidR="00647CC3" w:rsidRPr="00647CC3">
              <w:rPr>
                <w:rFonts w:cs="Arial"/>
                <w:smallCaps/>
                <w:sz w:val="28"/>
                <w:szCs w:val="28"/>
              </w:rPr>
              <w:t xml:space="preserve">A </w:t>
            </w:r>
            <w:r w:rsidR="002C6917" w:rsidRPr="00647CC3">
              <w:rPr>
                <w:rFonts w:cs="Arial"/>
                <w:smallCaps/>
                <w:sz w:val="28"/>
                <w:szCs w:val="28"/>
              </w:rPr>
              <w:t>Format To Follow</w:t>
            </w:r>
            <w:r w:rsidR="00647CC3" w:rsidRPr="00647CC3">
              <w:rPr>
                <w:rFonts w:cs="Arial"/>
                <w:smallCaps/>
                <w:sz w:val="28"/>
                <w:szCs w:val="28"/>
              </w:rPr>
              <w:t xml:space="preserve">. </w:t>
            </w:r>
            <w:r w:rsidR="00DE7086">
              <w:rPr>
                <w:rFonts w:cs="Arial"/>
                <w:b w:val="0"/>
                <w:sz w:val="26"/>
                <w:szCs w:val="26"/>
              </w:rPr>
              <w:t>Y</w:t>
            </w:r>
            <w:r w:rsidR="00DE7086" w:rsidRPr="00647CC3">
              <w:rPr>
                <w:rFonts w:cs="Arial"/>
                <w:b w:val="0"/>
                <w:sz w:val="26"/>
                <w:szCs w:val="26"/>
              </w:rPr>
              <w:t>ou’ll need to have a simple structure to piece your ideas together</w:t>
            </w:r>
            <w:r w:rsidR="00DE7086">
              <w:rPr>
                <w:rFonts w:cs="Arial"/>
                <w:b w:val="0"/>
                <w:sz w:val="26"/>
                <w:szCs w:val="26"/>
              </w:rPr>
              <w:t xml:space="preserve">.  </w:t>
            </w:r>
            <w:r w:rsidR="00647CC3" w:rsidRPr="00647CC3">
              <w:rPr>
                <w:rFonts w:cs="Arial"/>
                <w:b w:val="0"/>
                <w:sz w:val="26"/>
                <w:szCs w:val="26"/>
              </w:rPr>
              <w:t xml:space="preserve">There are </w:t>
            </w:r>
            <w:r w:rsidR="00DE7086">
              <w:rPr>
                <w:rFonts w:cs="Arial"/>
                <w:b w:val="0"/>
                <w:sz w:val="26"/>
                <w:szCs w:val="26"/>
              </w:rPr>
              <w:t>a</w:t>
            </w:r>
            <w:r w:rsidR="00647CC3" w:rsidRPr="00647CC3">
              <w:rPr>
                <w:rFonts w:cs="Arial"/>
                <w:b w:val="0"/>
                <w:sz w:val="26"/>
                <w:szCs w:val="26"/>
              </w:rPr>
              <w:t xml:space="preserve"> number of templates that can be used to create an article.</w:t>
            </w:r>
          </w:p>
        </w:tc>
      </w:tr>
      <w:tr w:rsidR="002C6917" w:rsidTr="002C6917">
        <w:tblPrEx>
          <w:tblBorders>
            <w:top w:val="single" w:sz="8" w:space="0" w:color="4F81BD" w:themeColor="accent1"/>
            <w:left w:val="single" w:sz="8" w:space="0" w:color="4F81BD" w:themeColor="accent1"/>
            <w:bottom w:val="single" w:sz="8" w:space="0" w:color="4F81BD" w:themeColor="accent1"/>
            <w:right w:val="single" w:sz="8" w:space="0" w:color="4F81BD" w:themeColor="accent1"/>
            <w:insideH w:val="none" w:sz="0" w:space="0" w:color="auto"/>
            <w:insideV w:val="none" w:sz="0" w:space="0" w:color="auto"/>
          </w:tblBorders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8" w:type="dxa"/>
          </w:tcPr>
          <w:p w:rsidR="002C6917" w:rsidRPr="00A364B6" w:rsidRDefault="002C6917" w:rsidP="004723AE">
            <w:pPr>
              <w:rPr>
                <w:rFonts w:cs="Arial"/>
                <w:b w:val="0"/>
                <w:sz w:val="28"/>
                <w:szCs w:val="28"/>
              </w:rPr>
            </w:pPr>
            <w:r w:rsidRPr="000D646A">
              <w:rPr>
                <w:rFonts w:cs="Arial"/>
                <w:sz w:val="44"/>
                <w:szCs w:val="44"/>
              </w:rPr>
              <w:sym w:font="Wingdings" w:char="F021"/>
            </w:r>
            <w:r>
              <w:rPr>
                <w:rFonts w:cs="Arial"/>
                <w:sz w:val="44"/>
                <w:szCs w:val="44"/>
              </w:rPr>
              <w:t xml:space="preserve"> </w:t>
            </w:r>
            <w:r w:rsidRPr="002C6917">
              <w:rPr>
                <w:rFonts w:cs="Arial"/>
                <w:smallCaps/>
                <w:sz w:val="28"/>
                <w:szCs w:val="28"/>
              </w:rPr>
              <w:t>Set A Timer</w:t>
            </w:r>
            <w:r w:rsidRPr="00233C3C">
              <w:rPr>
                <w:rFonts w:cs="Arial"/>
                <w:smallCaps/>
                <w:sz w:val="28"/>
                <w:szCs w:val="28"/>
              </w:rPr>
              <w:t xml:space="preserve">. </w:t>
            </w:r>
            <w:r w:rsidRPr="002C6917">
              <w:rPr>
                <w:rFonts w:cs="Arial"/>
                <w:b w:val="0"/>
                <w:sz w:val="26"/>
                <w:szCs w:val="26"/>
              </w:rPr>
              <w:t xml:space="preserve">Set a timer and just write until that timer ends. </w:t>
            </w:r>
            <w:r>
              <w:rPr>
                <w:rFonts w:cs="Arial"/>
                <w:b w:val="0"/>
                <w:sz w:val="26"/>
                <w:szCs w:val="26"/>
              </w:rPr>
              <w:t>A</w:t>
            </w:r>
            <w:r w:rsidRPr="002C6917">
              <w:rPr>
                <w:rFonts w:cs="Arial"/>
                <w:b w:val="0"/>
                <w:sz w:val="26"/>
                <w:szCs w:val="26"/>
              </w:rPr>
              <w:t xml:space="preserve">nyone can focus for just thirty minutes. </w:t>
            </w:r>
          </w:p>
        </w:tc>
      </w:tr>
      <w:tr w:rsidR="002C6917" w:rsidTr="002C6917">
        <w:tblPrEx>
          <w:tblBorders>
            <w:top w:val="single" w:sz="8" w:space="0" w:color="4F81BD" w:themeColor="accent1"/>
            <w:left w:val="single" w:sz="8" w:space="0" w:color="4F81BD" w:themeColor="accent1"/>
            <w:bottom w:val="single" w:sz="8" w:space="0" w:color="4F81BD" w:themeColor="accent1"/>
            <w:right w:val="single" w:sz="8" w:space="0" w:color="4F81BD" w:themeColor="accent1"/>
            <w:insideH w:val="none" w:sz="0" w:space="0" w:color="auto"/>
            <w:insideV w:val="none" w:sz="0" w:space="0" w:color="auto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8" w:type="dxa"/>
          </w:tcPr>
          <w:p w:rsidR="002C6917" w:rsidRPr="000D646A" w:rsidRDefault="002C6917" w:rsidP="004723AE">
            <w:pPr>
              <w:rPr>
                <w:rFonts w:cs="Arial"/>
                <w:sz w:val="28"/>
                <w:szCs w:val="28"/>
              </w:rPr>
            </w:pPr>
            <w:r w:rsidRPr="000D646A">
              <w:rPr>
                <w:rFonts w:cs="Arial"/>
                <w:sz w:val="44"/>
                <w:szCs w:val="44"/>
              </w:rPr>
              <w:sym w:font="Wingdings" w:char="F021"/>
            </w:r>
            <w:r>
              <w:rPr>
                <w:rFonts w:cs="Arial"/>
                <w:sz w:val="44"/>
                <w:szCs w:val="44"/>
              </w:rPr>
              <w:t xml:space="preserve"> </w:t>
            </w:r>
            <w:r w:rsidRPr="002C6917">
              <w:rPr>
                <w:rFonts w:cs="Arial"/>
                <w:smallCaps/>
                <w:sz w:val="28"/>
                <w:szCs w:val="28"/>
              </w:rPr>
              <w:t>Just Write</w:t>
            </w:r>
            <w:r w:rsidRPr="00647CC3">
              <w:rPr>
                <w:rFonts w:cs="Arial"/>
                <w:smallCaps/>
                <w:sz w:val="28"/>
                <w:szCs w:val="28"/>
              </w:rPr>
              <w:t xml:space="preserve">. </w:t>
            </w:r>
            <w:r w:rsidRPr="002C6917">
              <w:rPr>
                <w:rFonts w:cs="Arial"/>
                <w:b w:val="0"/>
                <w:sz w:val="26"/>
                <w:szCs w:val="26"/>
              </w:rPr>
              <w:t xml:space="preserve">Some of us find it hard to type fast simply because we want to keep going back and editing what we’ve written. </w:t>
            </w:r>
            <w:r>
              <w:rPr>
                <w:rFonts w:cs="Arial"/>
                <w:b w:val="0"/>
                <w:sz w:val="26"/>
                <w:szCs w:val="26"/>
              </w:rPr>
              <w:t>I</w:t>
            </w:r>
            <w:r w:rsidRPr="002C6917">
              <w:rPr>
                <w:rFonts w:cs="Arial"/>
                <w:b w:val="0"/>
                <w:sz w:val="26"/>
                <w:szCs w:val="26"/>
              </w:rPr>
              <w:t>gnore the inner editor and just get it done.</w:t>
            </w:r>
            <w:r>
              <w:rPr>
                <w:rFonts w:cs="Arial"/>
                <w:b w:val="0"/>
                <w:sz w:val="26"/>
                <w:szCs w:val="26"/>
              </w:rPr>
              <w:t xml:space="preserve">  </w:t>
            </w:r>
            <w:r w:rsidRPr="002C6917">
              <w:rPr>
                <w:rFonts w:cs="Arial"/>
                <w:b w:val="0"/>
                <w:sz w:val="26"/>
                <w:szCs w:val="26"/>
              </w:rPr>
              <w:t xml:space="preserve">You can go back and edit once you’ve got the writing out of the way or ask your VA to edit and format. </w:t>
            </w:r>
          </w:p>
        </w:tc>
      </w:tr>
      <w:tr w:rsidR="002C6917" w:rsidTr="002C6917">
        <w:tblPrEx>
          <w:tblBorders>
            <w:top w:val="single" w:sz="8" w:space="0" w:color="4F81BD" w:themeColor="accent1"/>
            <w:left w:val="single" w:sz="8" w:space="0" w:color="4F81BD" w:themeColor="accent1"/>
            <w:bottom w:val="single" w:sz="8" w:space="0" w:color="4F81BD" w:themeColor="accent1"/>
            <w:right w:val="single" w:sz="8" w:space="0" w:color="4F81BD" w:themeColor="accent1"/>
            <w:insideH w:val="none" w:sz="0" w:space="0" w:color="auto"/>
            <w:insideV w:val="none" w:sz="0" w:space="0" w:color="auto"/>
          </w:tblBorders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8" w:type="dxa"/>
          </w:tcPr>
          <w:p w:rsidR="002C6917" w:rsidRPr="000D646A" w:rsidRDefault="002C6917" w:rsidP="004723AE">
            <w:pPr>
              <w:rPr>
                <w:rFonts w:cs="Arial"/>
                <w:sz w:val="28"/>
                <w:szCs w:val="28"/>
              </w:rPr>
            </w:pPr>
            <w:r w:rsidRPr="000D646A">
              <w:rPr>
                <w:rFonts w:cs="Arial"/>
                <w:sz w:val="44"/>
                <w:szCs w:val="44"/>
              </w:rPr>
              <w:sym w:font="Wingdings" w:char="F021"/>
            </w:r>
            <w:r>
              <w:rPr>
                <w:rFonts w:cs="Arial"/>
                <w:sz w:val="44"/>
                <w:szCs w:val="44"/>
              </w:rPr>
              <w:t xml:space="preserve"> </w:t>
            </w:r>
            <w:r w:rsidRPr="002C6917">
              <w:rPr>
                <w:rFonts w:cs="Arial"/>
                <w:smallCaps/>
                <w:sz w:val="28"/>
                <w:szCs w:val="28"/>
              </w:rPr>
              <w:t>Use Audio</w:t>
            </w:r>
            <w:r w:rsidRPr="00647CC3">
              <w:rPr>
                <w:rFonts w:cs="Arial"/>
                <w:smallCaps/>
                <w:sz w:val="28"/>
                <w:szCs w:val="28"/>
              </w:rPr>
              <w:t xml:space="preserve">. </w:t>
            </w:r>
            <w:r w:rsidRPr="002C6917">
              <w:rPr>
                <w:rFonts w:cs="Arial"/>
                <w:b w:val="0"/>
                <w:sz w:val="26"/>
                <w:szCs w:val="26"/>
              </w:rPr>
              <w:t xml:space="preserve">If you’re not a fast typist then consider purchasing software that turns voice into text. </w:t>
            </w:r>
            <w:r w:rsidR="00DE7086">
              <w:rPr>
                <w:rFonts w:cs="Arial"/>
                <w:b w:val="0"/>
                <w:sz w:val="26"/>
                <w:szCs w:val="26"/>
              </w:rPr>
              <w:t>Or h</w:t>
            </w:r>
            <w:r w:rsidR="00DE7086" w:rsidRPr="002C6917">
              <w:rPr>
                <w:rFonts w:cs="Arial"/>
                <w:b w:val="0"/>
                <w:sz w:val="26"/>
                <w:szCs w:val="26"/>
              </w:rPr>
              <w:t>aving your phone with you while on a walk can be handy. If inspiration for an article hits just audio record your voice and document later.</w:t>
            </w:r>
            <w:r w:rsidRPr="002C6917">
              <w:rPr>
                <w:rFonts w:cs="Arial"/>
                <w:b w:val="0"/>
                <w:sz w:val="26"/>
                <w:szCs w:val="26"/>
              </w:rPr>
              <w:t xml:space="preserve"> </w:t>
            </w:r>
            <w:r w:rsidR="00DE7086">
              <w:rPr>
                <w:rFonts w:cs="Arial"/>
                <w:b w:val="0"/>
                <w:sz w:val="26"/>
                <w:szCs w:val="26"/>
              </w:rPr>
              <w:t xml:space="preserve"> F</w:t>
            </w:r>
            <w:r w:rsidRPr="002C6917">
              <w:rPr>
                <w:rFonts w:cs="Arial"/>
                <w:b w:val="0"/>
                <w:sz w:val="26"/>
                <w:szCs w:val="26"/>
              </w:rPr>
              <w:t xml:space="preserve">or some people the spoken word flows more naturally. </w:t>
            </w:r>
          </w:p>
        </w:tc>
      </w:tr>
    </w:tbl>
    <w:p w:rsidR="00A54D7F" w:rsidRPr="00DA0760" w:rsidRDefault="00A54D7F" w:rsidP="00146721">
      <w:pPr>
        <w:jc w:val="center"/>
        <w:rPr>
          <w:rFonts w:cs="Arial"/>
        </w:rPr>
      </w:pPr>
    </w:p>
    <w:sectPr w:rsidR="00A54D7F" w:rsidRPr="00DA0760" w:rsidSect="00A1296A">
      <w:headerReference w:type="default" r:id="rId9"/>
      <w:footerReference w:type="default" r:id="rId10"/>
      <w:pgSz w:w="12240" w:h="15840" w:code="1"/>
      <w:pgMar w:top="1469" w:right="1469" w:bottom="2030" w:left="1469" w:header="1080" w:footer="1080" w:gutter="0"/>
      <w:pgBorders w:offsetFrom="page">
        <w:top w:val="double" w:sz="12" w:space="24" w:color="00447C"/>
        <w:left w:val="double" w:sz="12" w:space="24" w:color="00447C"/>
        <w:bottom w:val="double" w:sz="12" w:space="24" w:color="00447C"/>
        <w:right w:val="double" w:sz="12" w:space="24" w:color="00447C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B6D" w:rsidRDefault="00523B6D">
      <w:r>
        <w:separator/>
      </w:r>
    </w:p>
  </w:endnote>
  <w:endnote w:type="continuationSeparator" w:id="0">
    <w:p w:rsidR="00523B6D" w:rsidRDefault="00523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Web Pro">
    <w:altName w:val="Corbel"/>
    <w:charset w:val="00"/>
    <w:family w:val="swiss"/>
    <w:pitch w:val="variable"/>
    <w:sig w:usb0="00000001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EFE" w:rsidRDefault="00792EFE" w:rsidP="00F750D7">
    <w:pPr>
      <w:pStyle w:val="Footer"/>
      <w:ind w:right="-720"/>
      <w:jc w:val="center"/>
      <w:rPr>
        <w:rFonts w:ascii="Myriad Web Pro" w:hAnsi="Myriad Web Pro"/>
        <w:color w:val="00447C"/>
        <w:sz w:val="20"/>
        <w:szCs w:val="20"/>
      </w:rPr>
    </w:pPr>
    <w:r w:rsidRPr="00B77DB5">
      <w:rPr>
        <w:rFonts w:ascii="Myriad Web Pro" w:hAnsi="Myriad Web Pro"/>
        <w:color w:val="00447C"/>
        <w:sz w:val="20"/>
        <w:szCs w:val="20"/>
      </w:rPr>
      <w:t>©</w:t>
    </w:r>
    <w:r>
      <w:rPr>
        <w:rFonts w:ascii="Myriad Web Pro" w:hAnsi="Myriad Web Pro"/>
        <w:color w:val="00447C"/>
        <w:sz w:val="20"/>
        <w:szCs w:val="20"/>
      </w:rPr>
      <w:t xml:space="preserve">2015 </w:t>
    </w:r>
    <w:hyperlink r:id="rId1" w:history="1">
      <w:r w:rsidRPr="00B24D40">
        <w:rPr>
          <w:rStyle w:val="Hyperlink"/>
          <w:rFonts w:ascii="Myriad Web Pro" w:hAnsi="Myriad Web Pro"/>
          <w:sz w:val="20"/>
          <w:szCs w:val="20"/>
        </w:rPr>
        <w:t>www.altadmin.ca</w:t>
      </w:r>
    </w:hyperlink>
    <w:r>
      <w:rPr>
        <w:rFonts w:ascii="Myriad Web Pro" w:hAnsi="Myriad Web Pro"/>
        <w:color w:val="00447C"/>
        <w:sz w:val="20"/>
        <w:szCs w:val="20"/>
      </w:rPr>
      <w:t xml:space="preserve"> | Jennifer Hazlett, Alternate Admin, </w:t>
    </w:r>
    <w:hyperlink r:id="rId2" w:history="1">
      <w:r w:rsidRPr="00F44085">
        <w:rPr>
          <w:rStyle w:val="Hyperlink"/>
          <w:rFonts w:ascii="Myriad Web Pro" w:hAnsi="Myriad Web Pro"/>
          <w:sz w:val="20"/>
          <w:szCs w:val="20"/>
        </w:rPr>
        <w:t>jen@altadmin.ca</w:t>
      </w:r>
    </w:hyperlink>
  </w:p>
  <w:p w:rsidR="00792EFE" w:rsidRPr="00B77DB5" w:rsidRDefault="00792EFE" w:rsidP="00F750D7">
    <w:pPr>
      <w:pStyle w:val="Footer"/>
      <w:ind w:right="-720"/>
      <w:jc w:val="center"/>
      <w:rPr>
        <w:rFonts w:ascii="Myriad Web Pro" w:hAnsi="Myriad Web Pro"/>
        <w:color w:val="00447C"/>
        <w:sz w:val="20"/>
        <w:szCs w:val="20"/>
      </w:rPr>
    </w:pPr>
    <w:r w:rsidRPr="00630A74">
      <w:rPr>
        <w:rFonts w:ascii="Myriad Web Pro" w:hAnsi="Myriad Web Pro"/>
        <w:color w:val="00447C"/>
        <w:sz w:val="20"/>
        <w:szCs w:val="20"/>
      </w:rPr>
      <w:t>27</w:t>
    </w:r>
    <w:r>
      <w:rPr>
        <w:rFonts w:ascii="Myriad Web Pro" w:hAnsi="Myriad Web Pro"/>
        <w:color w:val="00447C"/>
        <w:sz w:val="20"/>
        <w:szCs w:val="20"/>
      </w:rPr>
      <w:t xml:space="preserve">-1300 King Street East, Box 107, </w:t>
    </w:r>
    <w:r w:rsidRPr="00CC14EC">
      <w:rPr>
        <w:rFonts w:ascii="Myriad Web Pro" w:hAnsi="Myriad Web Pro"/>
        <w:color w:val="00447C"/>
        <w:sz w:val="20"/>
        <w:szCs w:val="20"/>
      </w:rPr>
      <w:t xml:space="preserve">Oshawa, ON  </w:t>
    </w:r>
    <w:r>
      <w:rPr>
        <w:rFonts w:ascii="Myriad Web Pro" w:hAnsi="Myriad Web Pro"/>
        <w:color w:val="00447C"/>
        <w:sz w:val="20"/>
        <w:szCs w:val="20"/>
      </w:rPr>
      <w:t xml:space="preserve"> </w:t>
    </w:r>
    <w:r w:rsidRPr="00630A74">
      <w:rPr>
        <w:rFonts w:ascii="Myriad Web Pro" w:hAnsi="Myriad Web Pro"/>
        <w:color w:val="00447C"/>
        <w:sz w:val="20"/>
        <w:szCs w:val="20"/>
      </w:rPr>
      <w:t>L1H 8J4</w:t>
    </w:r>
    <w:r>
      <w:rPr>
        <w:rFonts w:ascii="Myriad Web Pro" w:hAnsi="Myriad Web Pro"/>
        <w:color w:val="00447C"/>
        <w:sz w:val="20"/>
        <w:szCs w:val="20"/>
      </w:rPr>
      <w:t xml:space="preserve"> | 905 809 5809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B6D" w:rsidRDefault="00523B6D">
      <w:r>
        <w:separator/>
      </w:r>
    </w:p>
  </w:footnote>
  <w:footnote w:type="continuationSeparator" w:id="0">
    <w:p w:rsidR="00523B6D" w:rsidRDefault="00523B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EFE" w:rsidRDefault="00792EFE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4B54485" wp14:editId="091267C7">
              <wp:simplePos x="0" y="0"/>
              <wp:positionH relativeFrom="margin">
                <wp:posOffset>-5969</wp:posOffset>
              </wp:positionH>
              <wp:positionV relativeFrom="topMargin">
                <wp:posOffset>537845</wp:posOffset>
              </wp:positionV>
              <wp:extent cx="5943600" cy="170815"/>
              <wp:effectExtent l="0" t="0" r="0" b="0"/>
              <wp:wrapNone/>
              <wp:docPr id="473" name="Text Box 4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sz w:val="22"/>
                              <w:szCs w:val="22"/>
                            </w:rPr>
                            <w:alias w:val="Title"/>
                            <w:id w:val="93016852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792EFE" w:rsidRPr="00A1296A" w:rsidRDefault="00792EFE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 w:rsidRPr="002A197A">
                                <w:rPr>
                                  <w:sz w:val="22"/>
                                  <w:szCs w:val="22"/>
                                </w:rPr>
                                <w:t>Newsletter Starter Kit ~ Timesaving Templates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73" o:spid="_x0000_s1026" type="#_x0000_t202" style="position:absolute;margin-left:-.45pt;margin-top:42.35pt;width:468pt;height:13.45pt;z-index:251660288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" o:allowincell="f" filled="f" stroked="f">
              <v:textbox style="mso-fit-shape-to-text:t" inset=",0,,0">
                <w:txbxContent>
                  <w:sdt>
                    <w:sdtPr>
                      <w:rPr>
                        <w:sz w:val="22"/>
                        <w:szCs w:val="22"/>
                      </w:rPr>
                      <w:alias w:val="Title"/>
                      <w:id w:val="930168529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Content>
                      <w:p w:rsidR="00792EFE" w:rsidRPr="00A1296A" w:rsidRDefault="00792EFE">
                        <w:pPr>
                          <w:rPr>
                            <w:sz w:val="22"/>
                            <w:szCs w:val="22"/>
                          </w:rPr>
                        </w:pPr>
                        <w:r w:rsidRPr="002A197A">
                          <w:rPr>
                            <w:sz w:val="22"/>
                            <w:szCs w:val="22"/>
                          </w:rPr>
                          <w:t>Newsletter Starter Kit ~ Timesaving Templates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223FF62" wp14:editId="5A090E05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4" name="Text Box 4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:rsidR="00792EFE" w:rsidRDefault="00792EFE">
                          <w:pPr>
                            <w:jc w:val="right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 xml:space="preserve"> PAGE   \* MERGEFORMAT </w:instrText>
                          </w:r>
                          <w:r>
                            <w:rPr>
                              <w14:numForm w14:val="lining"/>
                            </w:rPr>
                            <w:fldChar w:fldCharType="separate"/>
                          </w:r>
                          <w:r w:rsidR="004723AE" w:rsidRPr="004723AE">
                            <w:rPr>
                              <w:noProof/>
                              <w:color w:val="FFFFFF" w:themeColor="background1"/>
                              <w14:numForm w14:val="lining"/>
                            </w:rPr>
                            <w:t>1</w:t>
                          </w:r>
                          <w:r>
                            <w:rPr>
                              <w:noProof/>
                              <w:color w:val="FFFFFF" w:themeColor="background1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74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" o:allowincell="f" fillcolor="#4f81bd [3204]" stroked="f">
              <v:textbox style="mso-fit-shape-to-text:t" inset=",0,,0">
                <w:txbxContent>
                  <w:p w:rsidR="00792EFE" w:rsidRDefault="00792EFE">
                    <w:pPr>
                      <w:jc w:val="right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 xml:space="preserve"> PAGE   \* MERGEFORMAT </w:instrText>
                    </w:r>
                    <w:r>
                      <w:rPr>
                        <w14:numForm w14:val="lining"/>
                      </w:rPr>
                      <w:fldChar w:fldCharType="separate"/>
                    </w:r>
                    <w:r w:rsidR="004723AE" w:rsidRPr="004723AE">
                      <w:rPr>
                        <w:noProof/>
                        <w:color w:val="FFFFFF" w:themeColor="background1"/>
                        <w14:numForm w14:val="lining"/>
                      </w:rPr>
                      <w:t>1</w:t>
                    </w:r>
                    <w:r>
                      <w:rPr>
                        <w:noProof/>
                        <w:color w:val="FFFFFF" w:themeColor="background1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68EAFE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F1D00D8"/>
    <w:multiLevelType w:val="hybridMultilevel"/>
    <w:tmpl w:val="01649AE4"/>
    <w:lvl w:ilvl="0" w:tplc="2602858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2E0667"/>
    <w:multiLevelType w:val="hybridMultilevel"/>
    <w:tmpl w:val="830E34E2"/>
    <w:lvl w:ilvl="0" w:tplc="1DF0F36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0C1342"/>
    <w:multiLevelType w:val="hybridMultilevel"/>
    <w:tmpl w:val="20C0C8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C03ADB"/>
    <w:multiLevelType w:val="hybridMultilevel"/>
    <w:tmpl w:val="63648B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15F7D"/>
    <w:multiLevelType w:val="hybridMultilevel"/>
    <w:tmpl w:val="FB6284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24768C"/>
    <w:multiLevelType w:val="hybridMultilevel"/>
    <w:tmpl w:val="D02CD392"/>
    <w:lvl w:ilvl="0" w:tplc="D68EAFE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50E75"/>
    <w:multiLevelType w:val="hybridMultilevel"/>
    <w:tmpl w:val="9EC09488"/>
    <w:lvl w:ilvl="0" w:tplc="FDAC6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C001AA"/>
    <w:multiLevelType w:val="hybridMultilevel"/>
    <w:tmpl w:val="23888002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9615E5"/>
    <w:multiLevelType w:val="hybridMultilevel"/>
    <w:tmpl w:val="30661B5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4B30C0"/>
    <w:multiLevelType w:val="hybridMultilevel"/>
    <w:tmpl w:val="08B68BB2"/>
    <w:lvl w:ilvl="0" w:tplc="D68EAFE2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8444FE6"/>
    <w:multiLevelType w:val="hybridMultilevel"/>
    <w:tmpl w:val="F236B9F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AF465D"/>
    <w:multiLevelType w:val="hybridMultilevel"/>
    <w:tmpl w:val="C2BE6A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692D94"/>
    <w:multiLevelType w:val="hybridMultilevel"/>
    <w:tmpl w:val="4C48EC5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A302EC"/>
    <w:multiLevelType w:val="multilevel"/>
    <w:tmpl w:val="564CFCB4"/>
    <w:lvl w:ilvl="0">
      <w:start w:val="1"/>
      <w:numFmt w:val="bullet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8">
    <w:nsid w:val="4D9344C7"/>
    <w:multiLevelType w:val="hybridMultilevel"/>
    <w:tmpl w:val="6ED2F622"/>
    <w:lvl w:ilvl="0" w:tplc="D68EAFE2">
      <w:start w:val="1"/>
      <w:numFmt w:val="bullet"/>
      <w:lvlText w:val="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F7B6122"/>
    <w:multiLevelType w:val="hybridMultilevel"/>
    <w:tmpl w:val="154C7D7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DF5E78"/>
    <w:multiLevelType w:val="hybridMultilevel"/>
    <w:tmpl w:val="C00E8CFA"/>
    <w:lvl w:ilvl="0" w:tplc="FDAC6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9F0BE8"/>
    <w:multiLevelType w:val="hybridMultilevel"/>
    <w:tmpl w:val="C406B938"/>
    <w:lvl w:ilvl="0" w:tplc="FDAC6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471ECD"/>
    <w:multiLevelType w:val="hybridMultilevel"/>
    <w:tmpl w:val="AA2846A8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8A402A"/>
    <w:multiLevelType w:val="hybridMultilevel"/>
    <w:tmpl w:val="B394DE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11"/>
  </w:num>
  <w:num w:numId="6">
    <w:abstractNumId w:val="5"/>
  </w:num>
  <w:num w:numId="7">
    <w:abstractNumId w:val="22"/>
  </w:num>
  <w:num w:numId="8">
    <w:abstractNumId w:val="20"/>
  </w:num>
  <w:num w:numId="9">
    <w:abstractNumId w:val="21"/>
  </w:num>
  <w:num w:numId="10">
    <w:abstractNumId w:val="10"/>
  </w:num>
  <w:num w:numId="11">
    <w:abstractNumId w:val="12"/>
  </w:num>
  <w:num w:numId="12">
    <w:abstractNumId w:val="14"/>
  </w:num>
  <w:num w:numId="13">
    <w:abstractNumId w:val="8"/>
  </w:num>
  <w:num w:numId="14">
    <w:abstractNumId w:val="23"/>
  </w:num>
  <w:num w:numId="15">
    <w:abstractNumId w:val="19"/>
  </w:num>
  <w:num w:numId="16">
    <w:abstractNumId w:val="15"/>
  </w:num>
  <w:num w:numId="17">
    <w:abstractNumId w:val="0"/>
    <w:lvlOverride w:ilvl="0">
      <w:lvl w:ilvl="0">
        <w:start w:val="1"/>
        <w:numFmt w:val="bullet"/>
        <w:lvlText w:val=""/>
        <w:legacy w:legacy="1" w:legacySpace="0" w:legacyIndent="360"/>
        <w:lvlJc w:val="left"/>
        <w:rPr>
          <w:rFonts w:ascii="Wingdings" w:hAnsi="Wingdings" w:hint="default"/>
        </w:rPr>
      </w:lvl>
    </w:lvlOverride>
  </w:num>
  <w:num w:numId="18">
    <w:abstractNumId w:val="9"/>
  </w:num>
  <w:num w:numId="19">
    <w:abstractNumId w:val="13"/>
  </w:num>
  <w:num w:numId="20">
    <w:abstractNumId w:val="18"/>
  </w:num>
  <w:num w:numId="21">
    <w:abstractNumId w:val="17"/>
  </w:num>
  <w:num w:numId="22">
    <w:abstractNumId w:val="4"/>
  </w:num>
  <w:num w:numId="23">
    <w:abstractNumId w:val="16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7A8"/>
    <w:rsid w:val="00005DC4"/>
    <w:rsid w:val="00015270"/>
    <w:rsid w:val="0001580B"/>
    <w:rsid w:val="000337BC"/>
    <w:rsid w:val="000361A9"/>
    <w:rsid w:val="00040AA8"/>
    <w:rsid w:val="00044B5B"/>
    <w:rsid w:val="00061CCE"/>
    <w:rsid w:val="00064132"/>
    <w:rsid w:val="00066CE8"/>
    <w:rsid w:val="000733F1"/>
    <w:rsid w:val="0009142E"/>
    <w:rsid w:val="000D0616"/>
    <w:rsid w:val="000D383C"/>
    <w:rsid w:val="000D646A"/>
    <w:rsid w:val="000E2568"/>
    <w:rsid w:val="000E498B"/>
    <w:rsid w:val="000E6AB1"/>
    <w:rsid w:val="000F0E2B"/>
    <w:rsid w:val="000F295D"/>
    <w:rsid w:val="000F33B0"/>
    <w:rsid w:val="00112AF1"/>
    <w:rsid w:val="001221CF"/>
    <w:rsid w:val="001239B3"/>
    <w:rsid w:val="001317A8"/>
    <w:rsid w:val="001318AA"/>
    <w:rsid w:val="001334CD"/>
    <w:rsid w:val="00134344"/>
    <w:rsid w:val="0013678A"/>
    <w:rsid w:val="00141528"/>
    <w:rsid w:val="0014190D"/>
    <w:rsid w:val="00144265"/>
    <w:rsid w:val="00144424"/>
    <w:rsid w:val="00145199"/>
    <w:rsid w:val="00146721"/>
    <w:rsid w:val="00156838"/>
    <w:rsid w:val="00162E57"/>
    <w:rsid w:val="0016530A"/>
    <w:rsid w:val="00165CF2"/>
    <w:rsid w:val="001829D4"/>
    <w:rsid w:val="001841AA"/>
    <w:rsid w:val="00185B4A"/>
    <w:rsid w:val="00185DEE"/>
    <w:rsid w:val="00190335"/>
    <w:rsid w:val="00190692"/>
    <w:rsid w:val="00196113"/>
    <w:rsid w:val="001A1329"/>
    <w:rsid w:val="001A2301"/>
    <w:rsid w:val="001A6708"/>
    <w:rsid w:val="001B589A"/>
    <w:rsid w:val="001D62AC"/>
    <w:rsid w:val="001D7CA8"/>
    <w:rsid w:val="001E0D88"/>
    <w:rsid w:val="001E6C17"/>
    <w:rsid w:val="001F281C"/>
    <w:rsid w:val="002121BF"/>
    <w:rsid w:val="002222F0"/>
    <w:rsid w:val="002329F1"/>
    <w:rsid w:val="00233C3C"/>
    <w:rsid w:val="00236BD9"/>
    <w:rsid w:val="002372F3"/>
    <w:rsid w:val="002629CF"/>
    <w:rsid w:val="002656CB"/>
    <w:rsid w:val="00284075"/>
    <w:rsid w:val="002842C3"/>
    <w:rsid w:val="0029261D"/>
    <w:rsid w:val="002A197A"/>
    <w:rsid w:val="002B68F9"/>
    <w:rsid w:val="002C02B5"/>
    <w:rsid w:val="002C0CF5"/>
    <w:rsid w:val="002C5BE0"/>
    <w:rsid w:val="002C65F8"/>
    <w:rsid w:val="002C6917"/>
    <w:rsid w:val="002D4F3A"/>
    <w:rsid w:val="002E0D6F"/>
    <w:rsid w:val="002E6BCD"/>
    <w:rsid w:val="002F1064"/>
    <w:rsid w:val="002F7B09"/>
    <w:rsid w:val="0030622E"/>
    <w:rsid w:val="00311BD7"/>
    <w:rsid w:val="00313E11"/>
    <w:rsid w:val="00315CE1"/>
    <w:rsid w:val="00324DAC"/>
    <w:rsid w:val="00330051"/>
    <w:rsid w:val="0033044C"/>
    <w:rsid w:val="00336BE9"/>
    <w:rsid w:val="0034532B"/>
    <w:rsid w:val="00353878"/>
    <w:rsid w:val="00355451"/>
    <w:rsid w:val="003575AA"/>
    <w:rsid w:val="00370D4C"/>
    <w:rsid w:val="003776B7"/>
    <w:rsid w:val="00383CAC"/>
    <w:rsid w:val="0038443B"/>
    <w:rsid w:val="0038510A"/>
    <w:rsid w:val="00386848"/>
    <w:rsid w:val="00386FDE"/>
    <w:rsid w:val="003916E6"/>
    <w:rsid w:val="00395AEB"/>
    <w:rsid w:val="003A2315"/>
    <w:rsid w:val="003B199E"/>
    <w:rsid w:val="003D1024"/>
    <w:rsid w:val="003E6BB9"/>
    <w:rsid w:val="003E7BAD"/>
    <w:rsid w:val="003F5A85"/>
    <w:rsid w:val="003F7D9A"/>
    <w:rsid w:val="004277EB"/>
    <w:rsid w:val="00427D1B"/>
    <w:rsid w:val="004321D0"/>
    <w:rsid w:val="00432A55"/>
    <w:rsid w:val="00447C2D"/>
    <w:rsid w:val="004723AE"/>
    <w:rsid w:val="004774DC"/>
    <w:rsid w:val="00482013"/>
    <w:rsid w:val="00492D4F"/>
    <w:rsid w:val="004A0D38"/>
    <w:rsid w:val="004B2768"/>
    <w:rsid w:val="004B33E8"/>
    <w:rsid w:val="004C3F17"/>
    <w:rsid w:val="004C4F3F"/>
    <w:rsid w:val="004C5A65"/>
    <w:rsid w:val="004C64DA"/>
    <w:rsid w:val="004C65EA"/>
    <w:rsid w:val="004D2F8A"/>
    <w:rsid w:val="004D5F54"/>
    <w:rsid w:val="004E28EA"/>
    <w:rsid w:val="005006B3"/>
    <w:rsid w:val="00523B6D"/>
    <w:rsid w:val="00523EFB"/>
    <w:rsid w:val="0052537C"/>
    <w:rsid w:val="005310FC"/>
    <w:rsid w:val="00531DE0"/>
    <w:rsid w:val="00536C64"/>
    <w:rsid w:val="0053707B"/>
    <w:rsid w:val="00541604"/>
    <w:rsid w:val="00563386"/>
    <w:rsid w:val="00567D40"/>
    <w:rsid w:val="0057140B"/>
    <w:rsid w:val="005719C2"/>
    <w:rsid w:val="00573095"/>
    <w:rsid w:val="0057589B"/>
    <w:rsid w:val="00583E50"/>
    <w:rsid w:val="005A574F"/>
    <w:rsid w:val="005B6EEB"/>
    <w:rsid w:val="005C233E"/>
    <w:rsid w:val="005C735F"/>
    <w:rsid w:val="005C7840"/>
    <w:rsid w:val="005D3151"/>
    <w:rsid w:val="005E1658"/>
    <w:rsid w:val="005E4E03"/>
    <w:rsid w:val="005F6FE5"/>
    <w:rsid w:val="00603188"/>
    <w:rsid w:val="006064E0"/>
    <w:rsid w:val="0060746D"/>
    <w:rsid w:val="00610DE8"/>
    <w:rsid w:val="00617466"/>
    <w:rsid w:val="00635A77"/>
    <w:rsid w:val="00647CC3"/>
    <w:rsid w:val="00651617"/>
    <w:rsid w:val="00654349"/>
    <w:rsid w:val="0067417E"/>
    <w:rsid w:val="00687846"/>
    <w:rsid w:val="006925A9"/>
    <w:rsid w:val="00692785"/>
    <w:rsid w:val="00697063"/>
    <w:rsid w:val="006A11EE"/>
    <w:rsid w:val="006B001A"/>
    <w:rsid w:val="006D0A50"/>
    <w:rsid w:val="006D13A3"/>
    <w:rsid w:val="006E466A"/>
    <w:rsid w:val="007078D8"/>
    <w:rsid w:val="00711699"/>
    <w:rsid w:val="00725577"/>
    <w:rsid w:val="007258E3"/>
    <w:rsid w:val="00734054"/>
    <w:rsid w:val="0076031B"/>
    <w:rsid w:val="00764E76"/>
    <w:rsid w:val="007676B4"/>
    <w:rsid w:val="007707F3"/>
    <w:rsid w:val="00770CEC"/>
    <w:rsid w:val="00771F36"/>
    <w:rsid w:val="00772032"/>
    <w:rsid w:val="00783B65"/>
    <w:rsid w:val="00792EFE"/>
    <w:rsid w:val="007A580F"/>
    <w:rsid w:val="007A60FD"/>
    <w:rsid w:val="007B3213"/>
    <w:rsid w:val="007B3D13"/>
    <w:rsid w:val="007C7AB4"/>
    <w:rsid w:val="007D0191"/>
    <w:rsid w:val="007F5301"/>
    <w:rsid w:val="007F6C9A"/>
    <w:rsid w:val="00826094"/>
    <w:rsid w:val="0083546C"/>
    <w:rsid w:val="00867AB4"/>
    <w:rsid w:val="00870E98"/>
    <w:rsid w:val="0087458E"/>
    <w:rsid w:val="008751FC"/>
    <w:rsid w:val="00886582"/>
    <w:rsid w:val="008A236C"/>
    <w:rsid w:val="008A41A0"/>
    <w:rsid w:val="008C20DA"/>
    <w:rsid w:val="008D206D"/>
    <w:rsid w:val="008E5F3D"/>
    <w:rsid w:val="008F7298"/>
    <w:rsid w:val="0090170D"/>
    <w:rsid w:val="00902D89"/>
    <w:rsid w:val="009033EB"/>
    <w:rsid w:val="00904AF5"/>
    <w:rsid w:val="009126CB"/>
    <w:rsid w:val="00914E7A"/>
    <w:rsid w:val="00916A4A"/>
    <w:rsid w:val="0092058A"/>
    <w:rsid w:val="00924251"/>
    <w:rsid w:val="009366DE"/>
    <w:rsid w:val="0094304A"/>
    <w:rsid w:val="00952225"/>
    <w:rsid w:val="009633DA"/>
    <w:rsid w:val="00967370"/>
    <w:rsid w:val="00987BC3"/>
    <w:rsid w:val="009962B6"/>
    <w:rsid w:val="009A0227"/>
    <w:rsid w:val="009A4FA1"/>
    <w:rsid w:val="009A676F"/>
    <w:rsid w:val="009B2A8D"/>
    <w:rsid w:val="009C23C3"/>
    <w:rsid w:val="009E0606"/>
    <w:rsid w:val="009E2093"/>
    <w:rsid w:val="009E3AF0"/>
    <w:rsid w:val="009E7280"/>
    <w:rsid w:val="009F7D0E"/>
    <w:rsid w:val="009F7E12"/>
    <w:rsid w:val="00A016BD"/>
    <w:rsid w:val="00A04BC9"/>
    <w:rsid w:val="00A1296A"/>
    <w:rsid w:val="00A159CB"/>
    <w:rsid w:val="00A27697"/>
    <w:rsid w:val="00A27BD3"/>
    <w:rsid w:val="00A336EA"/>
    <w:rsid w:val="00A364B6"/>
    <w:rsid w:val="00A36597"/>
    <w:rsid w:val="00A36AC2"/>
    <w:rsid w:val="00A47F16"/>
    <w:rsid w:val="00A54D7F"/>
    <w:rsid w:val="00A64B34"/>
    <w:rsid w:val="00A7282E"/>
    <w:rsid w:val="00A74C26"/>
    <w:rsid w:val="00A773E5"/>
    <w:rsid w:val="00A91C47"/>
    <w:rsid w:val="00A921C4"/>
    <w:rsid w:val="00A923F7"/>
    <w:rsid w:val="00AB66BA"/>
    <w:rsid w:val="00AC2AE4"/>
    <w:rsid w:val="00AD0896"/>
    <w:rsid w:val="00AD1782"/>
    <w:rsid w:val="00AD40A5"/>
    <w:rsid w:val="00AD6D63"/>
    <w:rsid w:val="00B05483"/>
    <w:rsid w:val="00B07E81"/>
    <w:rsid w:val="00B1230E"/>
    <w:rsid w:val="00B2523F"/>
    <w:rsid w:val="00B26E30"/>
    <w:rsid w:val="00B27114"/>
    <w:rsid w:val="00B43EDE"/>
    <w:rsid w:val="00B442C0"/>
    <w:rsid w:val="00B46780"/>
    <w:rsid w:val="00B472A0"/>
    <w:rsid w:val="00B50019"/>
    <w:rsid w:val="00B65A32"/>
    <w:rsid w:val="00B672CB"/>
    <w:rsid w:val="00B746FC"/>
    <w:rsid w:val="00B77DB5"/>
    <w:rsid w:val="00BA7B90"/>
    <w:rsid w:val="00BC2E15"/>
    <w:rsid w:val="00BD0351"/>
    <w:rsid w:val="00BD0B60"/>
    <w:rsid w:val="00BF6DEC"/>
    <w:rsid w:val="00C01834"/>
    <w:rsid w:val="00C01BC5"/>
    <w:rsid w:val="00C10022"/>
    <w:rsid w:val="00C16F4C"/>
    <w:rsid w:val="00C20CD5"/>
    <w:rsid w:val="00C23A98"/>
    <w:rsid w:val="00C23D39"/>
    <w:rsid w:val="00C46164"/>
    <w:rsid w:val="00C51DC9"/>
    <w:rsid w:val="00C55A6C"/>
    <w:rsid w:val="00C63D9D"/>
    <w:rsid w:val="00C72365"/>
    <w:rsid w:val="00CB6DC2"/>
    <w:rsid w:val="00CC14B6"/>
    <w:rsid w:val="00CC2E66"/>
    <w:rsid w:val="00CC5B80"/>
    <w:rsid w:val="00CD33E6"/>
    <w:rsid w:val="00CF297E"/>
    <w:rsid w:val="00D046C5"/>
    <w:rsid w:val="00D175F0"/>
    <w:rsid w:val="00D34810"/>
    <w:rsid w:val="00D34CF1"/>
    <w:rsid w:val="00D356DF"/>
    <w:rsid w:val="00D45E03"/>
    <w:rsid w:val="00D4618B"/>
    <w:rsid w:val="00D46CD3"/>
    <w:rsid w:val="00D55DD7"/>
    <w:rsid w:val="00D6778C"/>
    <w:rsid w:val="00D74D6D"/>
    <w:rsid w:val="00D7763B"/>
    <w:rsid w:val="00D80B46"/>
    <w:rsid w:val="00D83177"/>
    <w:rsid w:val="00DA0760"/>
    <w:rsid w:val="00DA5730"/>
    <w:rsid w:val="00DB0E7A"/>
    <w:rsid w:val="00DB3303"/>
    <w:rsid w:val="00DB5B6C"/>
    <w:rsid w:val="00DC1702"/>
    <w:rsid w:val="00DC7165"/>
    <w:rsid w:val="00DD53A4"/>
    <w:rsid w:val="00DE022D"/>
    <w:rsid w:val="00DE206C"/>
    <w:rsid w:val="00DE6C36"/>
    <w:rsid w:val="00DE7086"/>
    <w:rsid w:val="00DF2ECF"/>
    <w:rsid w:val="00DF3910"/>
    <w:rsid w:val="00E01BBB"/>
    <w:rsid w:val="00E22746"/>
    <w:rsid w:val="00E256CF"/>
    <w:rsid w:val="00E3518A"/>
    <w:rsid w:val="00E36955"/>
    <w:rsid w:val="00E37708"/>
    <w:rsid w:val="00E431A7"/>
    <w:rsid w:val="00E55EF7"/>
    <w:rsid w:val="00E5616B"/>
    <w:rsid w:val="00E64B9B"/>
    <w:rsid w:val="00E82636"/>
    <w:rsid w:val="00E85472"/>
    <w:rsid w:val="00E928BE"/>
    <w:rsid w:val="00E97986"/>
    <w:rsid w:val="00EA218B"/>
    <w:rsid w:val="00EB6B21"/>
    <w:rsid w:val="00EE218F"/>
    <w:rsid w:val="00EE31B5"/>
    <w:rsid w:val="00EF7D97"/>
    <w:rsid w:val="00F057B5"/>
    <w:rsid w:val="00F061B8"/>
    <w:rsid w:val="00F1117C"/>
    <w:rsid w:val="00F11221"/>
    <w:rsid w:val="00F20FF0"/>
    <w:rsid w:val="00F2649A"/>
    <w:rsid w:val="00F42186"/>
    <w:rsid w:val="00F62884"/>
    <w:rsid w:val="00F651DC"/>
    <w:rsid w:val="00F66D8B"/>
    <w:rsid w:val="00F72BAE"/>
    <w:rsid w:val="00F74E09"/>
    <w:rsid w:val="00F750D7"/>
    <w:rsid w:val="00F76BA7"/>
    <w:rsid w:val="00F8779C"/>
    <w:rsid w:val="00FA0A43"/>
    <w:rsid w:val="00FA2A3D"/>
    <w:rsid w:val="00FB36B7"/>
    <w:rsid w:val="00FB4FEA"/>
    <w:rsid w:val="00FD410C"/>
    <w:rsid w:val="00FD6FB3"/>
    <w:rsid w:val="00FE6BF7"/>
    <w:rsid w:val="00FF109D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BBB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1F281C"/>
    <w:pPr>
      <w:keepNext/>
      <w:numPr>
        <w:numId w:val="1"/>
      </w:numPr>
      <w:outlineLvl w:val="0"/>
    </w:pPr>
    <w:rPr>
      <w:rFonts w:ascii="Verdana" w:hAnsi="Verdana"/>
      <w:b/>
      <w:bCs/>
      <w:color w:val="DC23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281C"/>
    <w:rPr>
      <w:rFonts w:ascii="Verdana" w:eastAsia="Times New Roman" w:hAnsi="Verdana" w:cs="Times New Roman"/>
      <w:b/>
      <w:bCs/>
      <w:color w:val="DC2300"/>
      <w:sz w:val="30"/>
      <w:szCs w:val="24"/>
      <w:lang w:val="en-US" w:eastAsia="ar-SA"/>
    </w:rPr>
  </w:style>
  <w:style w:type="character" w:styleId="Hyperlink">
    <w:name w:val="Hyperlink"/>
    <w:basedOn w:val="DefaultParagraphFont"/>
    <w:uiPriority w:val="99"/>
    <w:rsid w:val="001F281C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1F281C"/>
    <w:pPr>
      <w:suppressLineNumbers/>
      <w:tabs>
        <w:tab w:val="center" w:pos="5730"/>
        <w:tab w:val="right" w:pos="114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281C"/>
    <w:rPr>
      <w:rFonts w:ascii="Arial" w:eastAsia="Times New Roman" w:hAnsi="Arial" w:cs="Times New Roman"/>
      <w:sz w:val="24"/>
      <w:szCs w:val="24"/>
      <w:lang w:val="en-US" w:eastAsia="ar-SA"/>
    </w:rPr>
  </w:style>
  <w:style w:type="paragraph" w:styleId="ListParagraph">
    <w:name w:val="List Paragraph"/>
    <w:basedOn w:val="Normal"/>
    <w:uiPriority w:val="34"/>
    <w:qFormat/>
    <w:rsid w:val="008D20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B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BE9"/>
    <w:rPr>
      <w:rFonts w:ascii="Tahoma" w:eastAsia="Times New Roman" w:hAnsi="Tahoma" w:cs="Tahoma"/>
      <w:sz w:val="16"/>
      <w:szCs w:val="16"/>
      <w:lang w:val="en-US" w:eastAsia="ar-SA"/>
    </w:rPr>
  </w:style>
  <w:style w:type="table" w:styleId="TableGrid">
    <w:name w:val="Table Grid"/>
    <w:basedOn w:val="TableNormal"/>
    <w:uiPriority w:val="59"/>
    <w:rsid w:val="00635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774DC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B68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8F9"/>
    <w:rPr>
      <w:rFonts w:ascii="Arial" w:eastAsia="Times New Roman" w:hAnsi="Arial" w:cs="Times New Roman"/>
      <w:sz w:val="24"/>
      <w:szCs w:val="24"/>
      <w:lang w:val="en-US" w:eastAsia="ar-SA"/>
    </w:rPr>
  </w:style>
  <w:style w:type="table" w:styleId="LightList-Accent1">
    <w:name w:val="Light List Accent 1"/>
    <w:basedOn w:val="TableNormal"/>
    <w:uiPriority w:val="61"/>
    <w:rsid w:val="000D646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9F7E1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BBB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1F281C"/>
    <w:pPr>
      <w:keepNext/>
      <w:numPr>
        <w:numId w:val="1"/>
      </w:numPr>
      <w:outlineLvl w:val="0"/>
    </w:pPr>
    <w:rPr>
      <w:rFonts w:ascii="Verdana" w:hAnsi="Verdana"/>
      <w:b/>
      <w:bCs/>
      <w:color w:val="DC23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281C"/>
    <w:rPr>
      <w:rFonts w:ascii="Verdana" w:eastAsia="Times New Roman" w:hAnsi="Verdana" w:cs="Times New Roman"/>
      <w:b/>
      <w:bCs/>
      <w:color w:val="DC2300"/>
      <w:sz w:val="30"/>
      <w:szCs w:val="24"/>
      <w:lang w:val="en-US" w:eastAsia="ar-SA"/>
    </w:rPr>
  </w:style>
  <w:style w:type="character" w:styleId="Hyperlink">
    <w:name w:val="Hyperlink"/>
    <w:basedOn w:val="DefaultParagraphFont"/>
    <w:uiPriority w:val="99"/>
    <w:rsid w:val="001F281C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1F281C"/>
    <w:pPr>
      <w:suppressLineNumbers/>
      <w:tabs>
        <w:tab w:val="center" w:pos="5730"/>
        <w:tab w:val="right" w:pos="114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281C"/>
    <w:rPr>
      <w:rFonts w:ascii="Arial" w:eastAsia="Times New Roman" w:hAnsi="Arial" w:cs="Times New Roman"/>
      <w:sz w:val="24"/>
      <w:szCs w:val="24"/>
      <w:lang w:val="en-US" w:eastAsia="ar-SA"/>
    </w:rPr>
  </w:style>
  <w:style w:type="paragraph" w:styleId="ListParagraph">
    <w:name w:val="List Paragraph"/>
    <w:basedOn w:val="Normal"/>
    <w:uiPriority w:val="34"/>
    <w:qFormat/>
    <w:rsid w:val="008D20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B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BE9"/>
    <w:rPr>
      <w:rFonts w:ascii="Tahoma" w:eastAsia="Times New Roman" w:hAnsi="Tahoma" w:cs="Tahoma"/>
      <w:sz w:val="16"/>
      <w:szCs w:val="16"/>
      <w:lang w:val="en-US" w:eastAsia="ar-SA"/>
    </w:rPr>
  </w:style>
  <w:style w:type="table" w:styleId="TableGrid">
    <w:name w:val="Table Grid"/>
    <w:basedOn w:val="TableNormal"/>
    <w:uiPriority w:val="59"/>
    <w:rsid w:val="00635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774DC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B68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8F9"/>
    <w:rPr>
      <w:rFonts w:ascii="Arial" w:eastAsia="Times New Roman" w:hAnsi="Arial" w:cs="Times New Roman"/>
      <w:sz w:val="24"/>
      <w:szCs w:val="24"/>
      <w:lang w:val="en-US" w:eastAsia="ar-SA"/>
    </w:rPr>
  </w:style>
  <w:style w:type="table" w:styleId="LightList-Accent1">
    <w:name w:val="Light List Accent 1"/>
    <w:basedOn w:val="TableNormal"/>
    <w:uiPriority w:val="61"/>
    <w:rsid w:val="000D646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9F7E1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jen@altadmin.ca" TargetMode="External"/><Relationship Id="rId1" Type="http://schemas.openxmlformats.org/officeDocument/2006/relationships/hyperlink" Target="http://www.altadmin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3E278-0449-433E-80C3-A8CE24B13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Newsletter Starter Kit ~ Timesaving Templates</vt:lpstr>
    </vt:vector>
  </TitlesOfParts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Newsletter Starter Kit ~ Timesaving Templates</dc:title>
  <dc:creator>HP Authorized Customer</dc:creator>
  <cp:lastModifiedBy>Jennifer</cp:lastModifiedBy>
  <cp:revision>3</cp:revision>
  <cp:lastPrinted>2015-03-13T22:57:00Z</cp:lastPrinted>
  <dcterms:created xsi:type="dcterms:W3CDTF">2015-03-25T05:20:00Z</dcterms:created>
  <dcterms:modified xsi:type="dcterms:W3CDTF">2015-04-16T06:50:00Z</dcterms:modified>
</cp:coreProperties>
</file>